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358A57E8" w:rsidR="00F2253B" w:rsidRPr="00DB348B" w:rsidRDefault="0007124D" w:rsidP="008D648A">
      <w:pPr>
        <w:jc w:val="center"/>
        <w:rPr>
          <w:rFonts w:cs="Arial Unicode MS"/>
          <w:bCs/>
          <w:color w:val="000000" w:themeColor="text1"/>
          <w:sz w:val="22"/>
          <w:szCs w:val="22"/>
          <w:bdr w:val="none" w:sz="0" w:space="0" w:color="auto" w:frame="1"/>
        </w:rPr>
      </w:pPr>
      <w:r w:rsidRPr="0007124D">
        <w:rPr>
          <w:b/>
          <w:sz w:val="22"/>
          <w:szCs w:val="22"/>
        </w:rPr>
        <w:t>„</w:t>
      </w:r>
      <w:r w:rsidR="008F050A" w:rsidRPr="008F050A">
        <w:rPr>
          <w:b/>
          <w:sz w:val="22"/>
          <w:szCs w:val="22"/>
        </w:rPr>
        <w:t>IŠORINIO LABORATORINIŲ TYRIMŲ KOKYBĖS VERTINIMO PASLAUGOS, 9893</w:t>
      </w:r>
      <w:r w:rsidRPr="0007124D">
        <w:rPr>
          <w:b/>
          <w:sz w:val="22"/>
          <w:szCs w:val="22"/>
        </w:rPr>
        <w:t xml:space="preserve">” </w:t>
      </w:r>
      <w:r w:rsidR="00323359" w:rsidRPr="0063695B">
        <w:rPr>
          <w:b/>
          <w:sz w:val="22"/>
          <w:szCs w:val="22"/>
        </w:rPr>
        <w:t xml:space="preserve"> </w:t>
      </w:r>
      <w:r w:rsidR="00323359" w:rsidRPr="00E35C2E">
        <w:rPr>
          <w:sz w:val="22"/>
          <w:szCs w:val="22"/>
        </w:rPr>
        <w:t xml:space="preserve"> </w:t>
      </w:r>
      <w:r w:rsidR="00323359"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0A1A8ED9" w14:textId="26367CDB" w:rsidR="00B42047" w:rsidRPr="00C41AA8"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3938CAE" w14:textId="2797AD20" w:rsidR="00C214E1" w:rsidRPr="00DA22A6" w:rsidRDefault="00C214E1" w:rsidP="00C214E1">
      <w:pPr>
        <w:spacing w:line="276" w:lineRule="auto"/>
        <w:ind w:firstLine="567"/>
        <w:jc w:val="both"/>
        <w:rPr>
          <w:b/>
          <w:i/>
          <w:sz w:val="22"/>
          <w:szCs w:val="22"/>
          <w:u w:val="single"/>
          <w:lang w:eastAsia="lt-LT"/>
        </w:rPr>
      </w:pPr>
      <w:r w:rsidRPr="00DA22A6">
        <w:rPr>
          <w:b/>
          <w:sz w:val="22"/>
          <w:szCs w:val="22"/>
          <w:lang w:eastAsia="lt-LT"/>
        </w:rPr>
        <w:t>Siūlomas p</w:t>
      </w:r>
      <w:r w:rsidR="00892EF0" w:rsidRPr="00DA22A6">
        <w:rPr>
          <w:b/>
          <w:sz w:val="22"/>
          <w:szCs w:val="22"/>
          <w:lang w:eastAsia="lt-LT"/>
        </w:rPr>
        <w:t>aslaugas</w:t>
      </w:r>
      <w:r w:rsidRPr="00DA22A6">
        <w:rPr>
          <w:b/>
          <w:sz w:val="22"/>
          <w:szCs w:val="22"/>
          <w:lang w:eastAsia="lt-LT"/>
        </w:rPr>
        <w:t xml:space="preserve">, jų įkainius pateikėme priede  Nr. </w:t>
      </w:r>
      <w:r w:rsidR="00F07088" w:rsidRPr="00DA22A6">
        <w:rPr>
          <w:b/>
          <w:sz w:val="22"/>
          <w:szCs w:val="22"/>
          <w:lang w:eastAsia="lt-LT"/>
        </w:rPr>
        <w:t>1</w:t>
      </w:r>
      <w:r w:rsidRPr="00DA22A6">
        <w:rPr>
          <w:b/>
          <w:sz w:val="22"/>
          <w:szCs w:val="22"/>
          <w:lang w:eastAsia="lt-LT"/>
        </w:rPr>
        <w:t xml:space="preserve">  „Techninė specifikacija“. </w:t>
      </w:r>
      <w:r w:rsidRPr="00DA22A6">
        <w:rPr>
          <w:i/>
          <w:sz w:val="22"/>
          <w:szCs w:val="22"/>
          <w:lang w:eastAsia="lt-LT"/>
        </w:rPr>
        <w:t>Užpildyta lentelė privalo būti pateikta ne skenuota forma,</w:t>
      </w:r>
      <w:r w:rsidRPr="00DA22A6">
        <w:rPr>
          <w:b/>
          <w:i/>
          <w:sz w:val="22"/>
          <w:szCs w:val="22"/>
          <w:u w:val="single"/>
          <w:lang w:eastAsia="lt-LT"/>
        </w:rPr>
        <w:t xml:space="preserve"> bet prisegant atskiru dokumentu Microsoft Excel formatu.</w:t>
      </w:r>
    </w:p>
    <w:p w14:paraId="1E88AAB5" w14:textId="72DF33D9" w:rsidR="00C214E1" w:rsidRPr="00DA22A6" w:rsidRDefault="00C214E1" w:rsidP="00C214E1">
      <w:pPr>
        <w:spacing w:line="276" w:lineRule="auto"/>
        <w:ind w:firstLine="567"/>
        <w:jc w:val="both"/>
        <w:rPr>
          <w:sz w:val="22"/>
          <w:szCs w:val="22"/>
          <w:lang w:eastAsia="lt-LT"/>
        </w:rPr>
      </w:pPr>
      <w:r w:rsidRPr="00DA22A6">
        <w:rPr>
          <w:sz w:val="22"/>
          <w:szCs w:val="22"/>
          <w:lang w:eastAsia="lt-LT"/>
        </w:rPr>
        <w:t>1) Siūlomos p</w:t>
      </w:r>
      <w:r w:rsidR="00892EF0" w:rsidRPr="00DA22A6">
        <w:rPr>
          <w:sz w:val="22"/>
          <w:szCs w:val="22"/>
          <w:lang w:eastAsia="lt-LT"/>
        </w:rPr>
        <w:t>aslaugos</w:t>
      </w:r>
      <w:r w:rsidRPr="00DA22A6">
        <w:rPr>
          <w:sz w:val="22"/>
          <w:szCs w:val="22"/>
          <w:lang w:eastAsia="lt-LT"/>
        </w:rPr>
        <w:t xml:space="preserve"> visiškai atitinka pirkimo dokumentuose nurodytus reikalavimus.</w:t>
      </w:r>
      <w:r w:rsidRPr="00DA22A6">
        <w:rPr>
          <w:b/>
          <w:sz w:val="22"/>
          <w:szCs w:val="22"/>
          <w:lang w:eastAsia="lt-LT"/>
        </w:rPr>
        <w:t xml:space="preserve"> </w:t>
      </w:r>
      <w:r w:rsidRPr="00DA22A6">
        <w:rPr>
          <w:sz w:val="22"/>
          <w:szCs w:val="22"/>
          <w:lang w:eastAsia="lt-LT"/>
        </w:rPr>
        <w:t>Kartu su pasiūlymu pateikiame visą informaciją, įrodančią p</w:t>
      </w:r>
      <w:r w:rsidR="00892EF0" w:rsidRPr="00DA22A6">
        <w:rPr>
          <w:sz w:val="22"/>
          <w:szCs w:val="22"/>
          <w:lang w:eastAsia="lt-LT"/>
        </w:rPr>
        <w:t>aslaugų</w:t>
      </w:r>
      <w:r w:rsidRPr="00DA22A6">
        <w:rPr>
          <w:sz w:val="22"/>
          <w:szCs w:val="22"/>
          <w:lang w:eastAsia="lt-LT"/>
        </w:rPr>
        <w:t xml:space="preserve"> atitikimą pirkimo dokumentų priedo Nr. </w:t>
      </w:r>
      <w:r w:rsidR="00F07088" w:rsidRPr="00DA22A6">
        <w:rPr>
          <w:sz w:val="22"/>
          <w:szCs w:val="22"/>
          <w:lang w:eastAsia="lt-LT"/>
        </w:rPr>
        <w:t>1</w:t>
      </w:r>
      <w:r w:rsidRPr="00DA22A6">
        <w:rPr>
          <w:sz w:val="22"/>
          <w:szCs w:val="22"/>
          <w:lang w:eastAsia="lt-LT"/>
        </w:rPr>
        <w:t xml:space="preserve"> „Techninė specifikacija“ reikalavimams.</w:t>
      </w:r>
    </w:p>
    <w:p w14:paraId="7EE5EFF2" w14:textId="67D4B1FA" w:rsidR="007B3EA1" w:rsidRPr="008D35B1" w:rsidRDefault="00E75E7D" w:rsidP="00794367">
      <w:pPr>
        <w:spacing w:line="276" w:lineRule="auto"/>
        <w:jc w:val="both"/>
        <w:rPr>
          <w:sz w:val="22"/>
          <w:szCs w:val="22"/>
        </w:rPr>
      </w:pPr>
      <w:r w:rsidRPr="008D35B1">
        <w:rPr>
          <w:sz w:val="22"/>
          <w:szCs w:val="22"/>
        </w:rPr>
        <w:t xml:space="preserve">         </w:t>
      </w:r>
      <w:r w:rsidR="002E1250">
        <w:rPr>
          <w:sz w:val="22"/>
          <w:szCs w:val="22"/>
        </w:rPr>
        <w:t>2</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t>.......................................................................................................................................................................</w:t>
      </w:r>
      <w:r w:rsidR="00323359" w:rsidRPr="008D35B1">
        <w:rPr>
          <w:sz w:val="22"/>
          <w:szCs w:val="22"/>
        </w:rPr>
        <w:t>..................</w:t>
      </w:r>
    </w:p>
    <w:p w14:paraId="66BFFE40" w14:textId="77777777" w:rsidR="00926D3E" w:rsidRPr="008D35B1" w:rsidRDefault="00926D3E" w:rsidP="00926D3E">
      <w:pPr>
        <w:spacing w:line="276" w:lineRule="auto"/>
        <w:ind w:left="142" w:firstLine="578"/>
        <w:jc w:val="both"/>
        <w:rPr>
          <w:b/>
          <w:i/>
          <w:sz w:val="22"/>
          <w:szCs w:val="22"/>
        </w:rPr>
      </w:pPr>
      <w:bookmarkStart w:id="0" w:name="_GoBack"/>
      <w:bookmarkEnd w:id="0"/>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lastRenderedPageBreak/>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Arial Nova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1250"/>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3AD2"/>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2EF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50A"/>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D84"/>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706"/>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22A6"/>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9505"/>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schemas.openxmlformats.org/package/2006/metadata/core-properties"/>
    <ds:schemaRef ds:uri="http://schemas.microsoft.com/office/2006/documentManagement/types"/>
    <ds:schemaRef ds:uri="http://purl.org/dc/elements/1.1/"/>
    <ds:schemaRef ds:uri="5bae7d12-13eb-4134-a1d8-2ddc8d2534e1"/>
    <ds:schemaRef ds:uri="http://purl.org/dc/dcmitype/"/>
    <ds:schemaRef ds:uri="http://www.w3.org/XML/1998/namespace"/>
    <ds:schemaRef ds:uri="http://schemas.microsoft.com/office/2006/metadata/properties"/>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96540F78-7147-485F-B4D0-F26583B7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482</Words>
  <Characters>3972</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7</cp:revision>
  <cp:lastPrinted>2022-11-30T06:27:00Z</cp:lastPrinted>
  <dcterms:created xsi:type="dcterms:W3CDTF">2025-07-30T11:44:00Z</dcterms:created>
  <dcterms:modified xsi:type="dcterms:W3CDTF">2025-08-04T07:23:00Z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